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91" w:rsidRDefault="008C7B91">
      <w:pPr>
        <w:pStyle w:val="ConsPlusTitlePage"/>
        <w:rPr>
          <w:sz w:val="26"/>
          <w:szCs w:val="26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00"/>
        <w:gridCol w:w="2779"/>
        <w:gridCol w:w="3402"/>
      </w:tblGrid>
      <w:tr w:rsidR="008C7B91">
        <w:trPr>
          <w:cantSplit/>
        </w:trPr>
        <w:tc>
          <w:tcPr>
            <w:tcW w:w="3600" w:type="dxa"/>
          </w:tcPr>
          <w:p w:rsidR="008C7B91" w:rsidRDefault="00C5453B" w:rsidP="00C5453B">
            <w:pPr>
              <w:ind w:left="38" w:hanging="3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8C7B91" w:rsidRDefault="0074606F" w:rsidP="00C5453B">
            <w:pPr>
              <w:tabs>
                <w:tab w:val="left" w:pos="76"/>
              </w:tabs>
              <w:ind w:left="-213" w:firstLine="21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8C7B91" w:rsidRDefault="00C5453B" w:rsidP="00C5453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8C7B91" w:rsidRDefault="008C7B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79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8C7B91" w:rsidRDefault="00A71C22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У Ö М                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C0622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 О С Т А Н О В Л Е Н И Е 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B367D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11августа</w:t>
      </w:r>
      <w:r w:rsidR="00AD7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года              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</w:t>
      </w:r>
      <w:r w:rsidR="009E0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7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61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bookmarkStart w:id="0" w:name="_GoBack"/>
      <w:bookmarkEnd w:id="0"/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579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8C7B91" w:rsidRDefault="0074606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Республика Коми, Ижемский район, с. Ижма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муниципального района «И</w:t>
      </w:r>
      <w:r w:rsidR="00B367DB">
        <w:rPr>
          <w:rFonts w:ascii="Times New Roman" w:hAnsi="Times New Roman" w:cs="Times New Roman"/>
          <w:sz w:val="26"/>
          <w:szCs w:val="26"/>
        </w:rPr>
        <w:t>жемский» от 30 декабря 2021 г.</w:t>
      </w:r>
      <w:r>
        <w:rPr>
          <w:rFonts w:ascii="Times New Roman" w:hAnsi="Times New Roman" w:cs="Times New Roman"/>
          <w:sz w:val="26"/>
          <w:szCs w:val="26"/>
        </w:rPr>
        <w:t xml:space="preserve">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8C7B91" w:rsidRDefault="008C7B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C7B91" w:rsidRDefault="0074606F" w:rsidP="00203D8C">
      <w:pPr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Руководствуясь постановлением администрации муниципального райо</w:t>
      </w:r>
      <w:r w:rsidR="00B367DB">
        <w:rPr>
          <w:rFonts w:ascii="Times New Roman" w:hAnsi="Times New Roman" w:cs="Times New Roman"/>
          <w:sz w:val="26"/>
          <w:szCs w:val="26"/>
        </w:rPr>
        <w:t>на «Ижемский» от 02.08.2021 г.</w:t>
      </w:r>
      <w:r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 </w:t>
      </w:r>
    </w:p>
    <w:p w:rsidR="008C7B91" w:rsidRDefault="008C7B9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8C7B91" w:rsidRPr="005507BE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5507BE" w:rsidP="00DA312D">
      <w:pPr>
        <w:pStyle w:val="a7"/>
        <w:widowControl w:val="0"/>
        <w:numPr>
          <w:ilvl w:val="0"/>
          <w:numId w:val="21"/>
        </w:numPr>
        <w:tabs>
          <w:tab w:val="left" w:pos="0"/>
          <w:tab w:val="num" w:pos="142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>
        <w:rPr>
          <w:rFonts w:ascii="Times New Roman" w:hAnsi="Times New Roman"/>
          <w:sz w:val="26"/>
          <w:szCs w:val="26"/>
        </w:rPr>
        <w:t>30</w:t>
      </w:r>
      <w:r w:rsidRPr="005507BE">
        <w:rPr>
          <w:rFonts w:ascii="Times New Roman" w:hAnsi="Times New Roman"/>
          <w:sz w:val="26"/>
          <w:szCs w:val="26"/>
        </w:rPr>
        <w:t xml:space="preserve"> декабря 20</w:t>
      </w:r>
      <w:r>
        <w:rPr>
          <w:rFonts w:ascii="Times New Roman" w:hAnsi="Times New Roman"/>
          <w:sz w:val="26"/>
          <w:szCs w:val="26"/>
        </w:rPr>
        <w:t>21</w:t>
      </w:r>
      <w:r w:rsidR="00B367DB">
        <w:rPr>
          <w:rFonts w:ascii="Times New Roman" w:hAnsi="Times New Roman"/>
          <w:sz w:val="26"/>
          <w:szCs w:val="26"/>
        </w:rPr>
        <w:t xml:space="preserve"> г.</w:t>
      </w:r>
      <w:r w:rsidRPr="005507B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1004</w:t>
      </w:r>
      <w:r w:rsidRPr="005507B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муниципального образования муниципального района «Ижемский» «Развитие физической культуры и спорта» (далее - Программа) следующие изменения: </w:t>
      </w:r>
    </w:p>
    <w:p w:rsidR="005507BE" w:rsidRPr="005507BE" w:rsidRDefault="005507BE" w:rsidP="005507BE">
      <w:pPr>
        <w:pStyle w:val="a7"/>
        <w:widowControl w:val="0"/>
        <w:tabs>
          <w:tab w:val="left" w:pos="0"/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5507BE" w:rsidRPr="005507BE" w:rsidRDefault="00203D8C" w:rsidP="00AD67FC">
      <w:pPr>
        <w:pStyle w:val="a7"/>
        <w:widowControl w:val="0"/>
        <w:numPr>
          <w:ilvl w:val="0"/>
          <w:numId w:val="23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Программы позицию</w:t>
      </w:r>
      <w:r w:rsidR="005507BE" w:rsidRPr="005507BE">
        <w:rPr>
          <w:rFonts w:ascii="Times New Roman" w:hAnsi="Times New Roman"/>
          <w:sz w:val="26"/>
          <w:szCs w:val="26"/>
        </w:rPr>
        <w:t>:</w:t>
      </w:r>
    </w:p>
    <w:p w:rsidR="005507BE" w:rsidRDefault="005507BE" w:rsidP="00AD67FC">
      <w:pPr>
        <w:pStyle w:val="a7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>- «Объемы финансирования муниципальной программы» изложить в следующей редакции:</w:t>
      </w:r>
    </w:p>
    <w:p w:rsidR="005507BE" w:rsidRDefault="00203D8C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5507BE" w:rsidTr="000F08E9">
        <w:trPr>
          <w:trHeight w:val="2865"/>
        </w:trPr>
        <w:tc>
          <w:tcPr>
            <w:tcW w:w="2268" w:type="dxa"/>
          </w:tcPr>
          <w:p w:rsidR="005507BE" w:rsidRDefault="005507BE" w:rsidP="000F08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2022–2024 годы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</w:p>
          <w:p w:rsidR="005507BE" w:rsidRDefault="00AD7D62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104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71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895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33 762,1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714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895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34 057,1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14 </w:t>
            </w:r>
            <w:r w:rsidR="005F75C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364,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959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  <w:tc>
          <w:tcPr>
            <w:tcW w:w="3575" w:type="dxa"/>
          </w:tcPr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на 2022–2024 годы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составит 10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4 71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89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- 10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 w:rsidR="003A39C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71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895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DB3992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</w:t>
            </w:r>
            <w:r w:rsidR="005F75C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 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959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AD7D62" w:rsidP="00AD7D62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год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– 4 702,8 тыс.руб;</w:t>
            </w:r>
          </w:p>
        </w:tc>
      </w:tr>
    </w:tbl>
    <w:p w:rsidR="005507BE" w:rsidRDefault="003A39C1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»</w:t>
      </w:r>
      <w:r w:rsidR="004B5A6F">
        <w:rPr>
          <w:rFonts w:ascii="Times New Roman" w:hAnsi="Times New Roman"/>
          <w:sz w:val="26"/>
          <w:szCs w:val="26"/>
        </w:rPr>
        <w:t>;</w:t>
      </w:r>
    </w:p>
    <w:p w:rsidR="00B367DB" w:rsidRPr="00B0390B" w:rsidRDefault="00B367DB" w:rsidP="00B0390B">
      <w:pPr>
        <w:widowControl w:val="0"/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4C5A05" w:rsidRDefault="00674AF5" w:rsidP="004C5A05">
      <w:pPr>
        <w:pStyle w:val="a7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позицию 8 таблицы 2 приложения к Программе изложить в следующей редакции:</w:t>
      </w:r>
    </w:p>
    <w:p w:rsidR="00B0390B" w:rsidRPr="004C5A05" w:rsidRDefault="00B0390B" w:rsidP="004C5A0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5A05">
        <w:rPr>
          <w:rFonts w:ascii="Times New Roman" w:hAnsi="Times New Roman"/>
          <w:sz w:val="26"/>
          <w:szCs w:val="26"/>
        </w:rPr>
        <w:t>«</w:t>
      </w:r>
    </w:p>
    <w:tbl>
      <w:tblPr>
        <w:tblStyle w:val="afffff1"/>
        <w:tblW w:w="10060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08"/>
        <w:gridCol w:w="426"/>
        <w:gridCol w:w="992"/>
        <w:gridCol w:w="709"/>
        <w:gridCol w:w="850"/>
        <w:gridCol w:w="851"/>
        <w:gridCol w:w="850"/>
        <w:gridCol w:w="851"/>
        <w:gridCol w:w="850"/>
        <w:gridCol w:w="851"/>
      </w:tblGrid>
      <w:tr w:rsidR="00674AF5" w:rsidRPr="00674AF5" w:rsidTr="00A71C22">
        <w:trPr>
          <w:trHeight w:val="3379"/>
        </w:trPr>
        <w:tc>
          <w:tcPr>
            <w:tcW w:w="421" w:type="dxa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74A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before="95" w:line="240" w:lineRule="atLeast"/>
              <w:ind w:left="62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708" w:type="dxa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674AF5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26" w:type="dxa"/>
            <w:vAlign w:val="center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before="8" w:line="240" w:lineRule="atLeast"/>
              <w:rPr>
                <w:rFonts w:ascii="Symbol" w:eastAsia="Times New Roman" w:hAnsi="Symbol" w:cs="Times New Roman"/>
                <w:w w:val="106"/>
                <w:sz w:val="24"/>
                <w:szCs w:val="24"/>
              </w:rPr>
            </w:pPr>
            <w:r w:rsidRPr="00674AF5">
              <w:rPr>
                <w:rFonts w:ascii="Symbol" w:eastAsia="Times New Roman" w:hAnsi="Symbol" w:cs="Times New Roman"/>
                <w:w w:val="106"/>
                <w:sz w:val="24"/>
                <w:szCs w:val="24"/>
                <w:lang w:val="kk-KZ"/>
              </w:rPr>
              <w:t></w:t>
            </w:r>
          </w:p>
        </w:tc>
        <w:tc>
          <w:tcPr>
            <w:tcW w:w="992" w:type="dxa"/>
          </w:tcPr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56C1" w:rsidRPr="009D56C1" w:rsidRDefault="009D56C1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</w:p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</w:p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709" w:type="dxa"/>
            <w:vAlign w:val="center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48366,0</w:t>
            </w:r>
          </w:p>
        </w:tc>
        <w:tc>
          <w:tcPr>
            <w:tcW w:w="850" w:type="dxa"/>
            <w:vAlign w:val="center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50110,0</w:t>
            </w:r>
          </w:p>
        </w:tc>
        <w:tc>
          <w:tcPr>
            <w:tcW w:w="851" w:type="dxa"/>
            <w:vAlign w:val="center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68725,0</w:t>
            </w:r>
          </w:p>
        </w:tc>
        <w:tc>
          <w:tcPr>
            <w:tcW w:w="850" w:type="dxa"/>
            <w:vAlign w:val="center"/>
          </w:tcPr>
          <w:p w:rsidR="00674AF5" w:rsidRPr="00674AF5" w:rsidRDefault="00B0390B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="00674AF5"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4AF5" w:rsidRPr="00674AF5" w:rsidRDefault="00B0390B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="00674AF5"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674AF5" w:rsidRPr="00674AF5" w:rsidRDefault="00674AF5" w:rsidP="004C5A05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74AF5" w:rsidRPr="00674AF5" w:rsidRDefault="00B0390B" w:rsidP="004C5A05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69283</w:t>
            </w:r>
            <w:r w:rsidR="00674AF5" w:rsidRPr="00674AF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674AF5" w:rsidRPr="00674AF5" w:rsidRDefault="00674AF5" w:rsidP="004C5A0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Отдел физической</w:t>
            </w:r>
            <w:r w:rsidRPr="00674AF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674AF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</w:t>
            </w:r>
            <w:r w:rsidRPr="00674AF5">
              <w:rPr>
                <w:rFonts w:ascii="Times New Roman" w:hAnsi="Times New Roman" w:cs="Times New Roman"/>
                <w:sz w:val="24"/>
                <w:szCs w:val="24"/>
              </w:rPr>
              <w:t>и спорта администрации МР «Ижемский»</w:t>
            </w:r>
          </w:p>
        </w:tc>
      </w:tr>
    </w:tbl>
    <w:p w:rsidR="00674AF5" w:rsidRDefault="004C5A05" w:rsidP="00B0390B">
      <w:pPr>
        <w:pStyle w:val="a7"/>
        <w:tabs>
          <w:tab w:val="left" w:pos="993"/>
        </w:tabs>
        <w:autoSpaceDE w:val="0"/>
        <w:autoSpaceDN w:val="0"/>
        <w:adjustRightInd w:val="0"/>
        <w:spacing w:after="200" w:line="276" w:lineRule="auto"/>
        <w:ind w:left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 w:rsidR="005507BE" w:rsidRDefault="004B5A6F" w:rsidP="00AD67FC">
      <w:pPr>
        <w:pStyle w:val="a7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5507BE" w:rsidRPr="005507BE">
        <w:rPr>
          <w:rFonts w:ascii="Times New Roman" w:hAnsi="Times New Roman"/>
          <w:sz w:val="26"/>
          <w:szCs w:val="26"/>
        </w:rPr>
        <w:t>абл</w:t>
      </w:r>
      <w:r w:rsidR="005507BE">
        <w:rPr>
          <w:rFonts w:ascii="Times New Roman" w:hAnsi="Times New Roman"/>
          <w:sz w:val="26"/>
          <w:szCs w:val="26"/>
        </w:rPr>
        <w:t>ицу 3</w:t>
      </w:r>
      <w:r w:rsidR="005507BE" w:rsidRPr="005507BE">
        <w:rPr>
          <w:rFonts w:ascii="Times New Roman" w:hAnsi="Times New Roman"/>
          <w:sz w:val="26"/>
          <w:szCs w:val="26"/>
        </w:rPr>
        <w:t xml:space="preserve"> приложе</w:t>
      </w:r>
      <w:r>
        <w:rPr>
          <w:rFonts w:ascii="Times New Roman" w:hAnsi="Times New Roman"/>
          <w:sz w:val="26"/>
          <w:szCs w:val="26"/>
        </w:rPr>
        <w:t>ния к Программе изложить в</w:t>
      </w:r>
      <w:r w:rsidR="005507BE" w:rsidRPr="005507BE">
        <w:rPr>
          <w:rFonts w:ascii="Times New Roman" w:hAnsi="Times New Roman"/>
          <w:sz w:val="26"/>
          <w:szCs w:val="26"/>
        </w:rPr>
        <w:t xml:space="preserve"> </w:t>
      </w:r>
      <w:r w:rsidR="005B5637">
        <w:rPr>
          <w:rFonts w:ascii="Times New Roman" w:hAnsi="Times New Roman"/>
          <w:sz w:val="26"/>
          <w:szCs w:val="26"/>
        </w:rPr>
        <w:t>редакции согласно приложению</w:t>
      </w:r>
      <w:r w:rsidR="00A71C22">
        <w:rPr>
          <w:rFonts w:ascii="Times New Roman" w:hAnsi="Times New Roman"/>
          <w:sz w:val="26"/>
          <w:szCs w:val="26"/>
        </w:rPr>
        <w:t xml:space="preserve"> к настоящему постановлению;</w:t>
      </w:r>
    </w:p>
    <w:p w:rsidR="009D56C1" w:rsidRDefault="009D56C1" w:rsidP="004C5A05">
      <w:pPr>
        <w:pStyle w:val="a7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позицию 2 таблицы 4 приложения к Программе изложить в следующей редакции:</w:t>
      </w:r>
    </w:p>
    <w:p w:rsidR="004C5A05" w:rsidRPr="004C5A05" w:rsidRDefault="004C5A05" w:rsidP="004C5A05">
      <w:pPr>
        <w:tabs>
          <w:tab w:val="left" w:pos="993"/>
        </w:tabs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6"/>
          <w:szCs w:val="26"/>
        </w:rPr>
      </w:pPr>
      <w:r w:rsidRPr="004C5A05">
        <w:rPr>
          <w:rFonts w:ascii="Times New Roman" w:hAnsi="Times New Roman"/>
          <w:sz w:val="26"/>
          <w:szCs w:val="26"/>
        </w:rPr>
        <w:t>«</w:t>
      </w:r>
    </w:p>
    <w:tbl>
      <w:tblPr>
        <w:tblW w:w="1006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18"/>
        <w:gridCol w:w="1843"/>
        <w:gridCol w:w="1067"/>
        <w:gridCol w:w="1764"/>
        <w:gridCol w:w="737"/>
        <w:gridCol w:w="901"/>
        <w:gridCol w:w="709"/>
      </w:tblGrid>
      <w:tr w:rsidR="00B0390B" w:rsidRPr="00B0390B" w:rsidTr="004C5A0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9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39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039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Обеспечение роста уровня оплаты туда работников муниципальных учреждений </w:t>
            </w:r>
            <w:r w:rsidRPr="00B0390B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софинансирование расходных обязательств органов местного самоуправления</w:t>
            </w:r>
            <w:r w:rsidRPr="00B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90B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 заработная плата работников муниципальны</w:t>
            </w:r>
            <w:r w:rsidRPr="00B0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учреждений физической культуры и спорта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69283</w:t>
            </w:r>
            <w:r w:rsidRPr="00B039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</w:t>
            </w:r>
            <w:r w:rsidRPr="00B0390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0B" w:rsidRPr="00B0390B" w:rsidRDefault="00B0390B" w:rsidP="00B03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</w:t>
            </w:r>
            <w:r w:rsidRPr="00B0390B">
              <w:rPr>
                <w:rFonts w:ascii="Times New Roman" w:hAnsi="Times New Roman" w:cs="Times New Roman"/>
              </w:rPr>
              <w:t>,0</w:t>
            </w:r>
          </w:p>
        </w:tc>
      </w:tr>
    </w:tbl>
    <w:p w:rsidR="00B0390B" w:rsidRPr="005507BE" w:rsidRDefault="004C5A05" w:rsidP="004C5A05">
      <w:pPr>
        <w:pStyle w:val="a7"/>
        <w:tabs>
          <w:tab w:val="left" w:pos="993"/>
        </w:tabs>
        <w:autoSpaceDE w:val="0"/>
        <w:autoSpaceDN w:val="0"/>
        <w:adjustRightInd w:val="0"/>
        <w:spacing w:after="200" w:line="276" w:lineRule="auto"/>
        <w:ind w:left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</w:t>
      </w:r>
      <w:r w:rsidR="00A71C22">
        <w:rPr>
          <w:rFonts w:ascii="Times New Roman" w:hAnsi="Times New Roman"/>
          <w:sz w:val="26"/>
          <w:szCs w:val="26"/>
        </w:rPr>
        <w:t>.</w:t>
      </w:r>
    </w:p>
    <w:p w:rsidR="005507BE" w:rsidRPr="005507BE" w:rsidRDefault="005507BE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8C7B91" w:rsidRDefault="0074606F" w:rsidP="00DA312D">
      <w:pPr>
        <w:pStyle w:val="ConsPlusNormal"/>
        <w:numPr>
          <w:ilvl w:val="0"/>
          <w:numId w:val="21"/>
        </w:numPr>
        <w:tabs>
          <w:tab w:val="clear" w:pos="1070"/>
          <w:tab w:val="left" w:pos="567"/>
          <w:tab w:val="num" w:pos="710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Батманову А.А.</w:t>
      </w:r>
    </w:p>
    <w:p w:rsidR="005B5637" w:rsidRPr="005B5637" w:rsidRDefault="005B5637" w:rsidP="00AD67FC">
      <w:pPr>
        <w:pStyle w:val="a7"/>
        <w:numPr>
          <w:ilvl w:val="0"/>
          <w:numId w:val="21"/>
        </w:numPr>
        <w:tabs>
          <w:tab w:val="clear" w:pos="1070"/>
          <w:tab w:val="num" w:pos="710"/>
        </w:tabs>
        <w:autoSpaceDE w:val="0"/>
        <w:autoSpaceDN w:val="0"/>
        <w:adjustRightInd w:val="0"/>
        <w:ind w:left="0" w:firstLine="710"/>
        <w:jc w:val="both"/>
        <w:outlineLvl w:val="1"/>
        <w:rPr>
          <w:rFonts w:ascii="Times New Roman" w:hAnsi="Times New Roman"/>
          <w:sz w:val="26"/>
          <w:szCs w:val="26"/>
        </w:rPr>
      </w:pPr>
      <w:r w:rsidRPr="005B5637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5B5637" w:rsidRDefault="005B5637" w:rsidP="005B5637">
      <w:pPr>
        <w:pStyle w:val="ConsPlusNormal"/>
        <w:tabs>
          <w:tab w:val="left" w:pos="567"/>
        </w:tabs>
        <w:ind w:left="1070"/>
        <w:jc w:val="both"/>
        <w:rPr>
          <w:rFonts w:ascii="Times New Roman" w:hAnsi="Times New Roman" w:cs="Times New Roman"/>
          <w:sz w:val="26"/>
          <w:szCs w:val="26"/>
        </w:rPr>
      </w:pPr>
    </w:p>
    <w:p w:rsidR="008C7B91" w:rsidRDefault="008C7B91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8C7B91" w:rsidRDefault="0074606F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муниципального района –</w:t>
      </w:r>
    </w:p>
    <w:p w:rsidR="008C7B91" w:rsidRDefault="0074606F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                                                                        И.В. Норкин</w:t>
      </w:r>
    </w:p>
    <w:p w:rsidR="008C7B91" w:rsidRDefault="008C7B91">
      <w:pPr>
        <w:pStyle w:val="ac"/>
        <w:spacing w:after="0"/>
        <w:ind w:left="0" w:right="-1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8C7B91" w:rsidRDefault="008C7B91" w:rsidP="002318FC">
      <w:pPr>
        <w:pStyle w:val="ac"/>
        <w:spacing w:after="0"/>
        <w:ind w:left="0" w:right="-1"/>
        <w:rPr>
          <w:sz w:val="26"/>
          <w:szCs w:val="26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  <w:sectPr w:rsidR="008C7B91">
          <w:pgSz w:w="11906" w:h="16838"/>
          <w:pgMar w:top="1021" w:right="707" w:bottom="1021" w:left="1701" w:header="709" w:footer="709" w:gutter="0"/>
          <w:cols w:space="708"/>
          <w:docGrid w:linePitch="360"/>
        </w:sectPr>
      </w:pP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«Ижемский» от</w:t>
      </w:r>
      <w:r w:rsidR="00A71C22">
        <w:rPr>
          <w:spacing w:val="-6"/>
          <w:sz w:val="26"/>
          <w:szCs w:val="26"/>
        </w:rPr>
        <w:t xml:space="preserve"> 11 августа</w:t>
      </w:r>
      <w:r w:rsidR="00AD7D62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2022 г. №</w:t>
      </w:r>
      <w:r w:rsidR="00AD7D62">
        <w:rPr>
          <w:spacing w:val="-6"/>
          <w:sz w:val="26"/>
          <w:szCs w:val="26"/>
        </w:rPr>
        <w:t xml:space="preserve"> </w:t>
      </w:r>
      <w:r w:rsidR="00A71C22">
        <w:rPr>
          <w:spacing w:val="-6"/>
          <w:sz w:val="26"/>
          <w:szCs w:val="26"/>
        </w:rPr>
        <w:t>579</w:t>
      </w:r>
      <w:r>
        <w:rPr>
          <w:spacing w:val="-6"/>
          <w:sz w:val="26"/>
          <w:szCs w:val="26"/>
        </w:rPr>
        <w:t xml:space="preserve"> </w:t>
      </w:r>
    </w:p>
    <w:p w:rsidR="005B5637" w:rsidRDefault="005B563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7B91" w:rsidRDefault="0074606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МР «Ижемский»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 декабря 2021 г. № 1004</w:t>
      </w:r>
    </w:p>
    <w:p w:rsidR="008C7B91" w:rsidRDefault="008C7B9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C7B91" w:rsidRPr="005B5637" w:rsidRDefault="004B5A6F" w:rsidP="005B563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3</w:t>
      </w:r>
    </w:p>
    <w:p w:rsid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7B23F6" w:rsidRP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C07983" w:rsidP="00C07983">
      <w:pPr>
        <w:widowControl w:val="0"/>
        <w:tabs>
          <w:tab w:val="center" w:pos="758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4606F">
        <w:rPr>
          <w:rFonts w:ascii="Times New Roman" w:hAnsi="Times New Roman"/>
          <w:sz w:val="24"/>
          <w:szCs w:val="24"/>
        </w:rPr>
        <w:t>Информация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8C7B91" w:rsidRDefault="008C7B91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559"/>
        <w:gridCol w:w="1559"/>
        <w:gridCol w:w="1418"/>
      </w:tblGrid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536" w:type="dxa"/>
            <w:gridSpan w:val="3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 w:rsidRPr="000F5E18"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8C7B91">
        <w:tc>
          <w:tcPr>
            <w:tcW w:w="183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DB39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39C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D7D62">
              <w:rPr>
                <w:rFonts w:ascii="Times New Roman" w:hAnsi="Times New Roman"/>
                <w:sz w:val="24"/>
                <w:szCs w:val="24"/>
              </w:rPr>
              <w:t>89</w:t>
            </w:r>
            <w:r w:rsidR="00DB3992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A39C1">
              <w:rPr>
                <w:rFonts w:ascii="Times New Roman" w:hAnsi="Times New Roman"/>
                <w:sz w:val="24"/>
                <w:szCs w:val="24"/>
              </w:rPr>
              <w:t> </w:t>
            </w:r>
            <w:r w:rsidR="00AD7D62">
              <w:rPr>
                <w:rFonts w:ascii="Times New Roman" w:hAnsi="Times New Roman"/>
                <w:sz w:val="24"/>
                <w:szCs w:val="24"/>
              </w:rPr>
              <w:t>846</w:t>
            </w:r>
            <w:r w:rsidR="00A71C22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7D6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D7D62">
              <w:rPr>
                <w:rFonts w:ascii="Times New Roman" w:hAnsi="Times New Roman"/>
                <w:sz w:val="24"/>
                <w:szCs w:val="24"/>
              </w:rPr>
              <w:t>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48</w:t>
            </w:r>
            <w:r w:rsidR="00AD7D62">
              <w:rPr>
                <w:rFonts w:ascii="Times New Roman" w:hAnsi="Times New Roman"/>
                <w:sz w:val="24"/>
                <w:szCs w:val="24"/>
              </w:rPr>
              <w:t>,</w:t>
            </w:r>
            <w:r w:rsidR="007B1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504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07,4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07,4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гонок и 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7B91" w:rsidRDefault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AD67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4606F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AD67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4606F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CE79C6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7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CE79C6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7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457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45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578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460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460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8C7B91" w:rsidRDefault="0074606F" w:rsidP="002318FC">
      <w:pPr>
        <w:widowControl w:val="0"/>
        <w:tabs>
          <w:tab w:val="left" w:pos="14137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108"/>
      <w:bookmarkEnd w:id="1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  <w:r w:rsidR="005B5637">
        <w:rPr>
          <w:rFonts w:ascii="Times New Roman" w:hAnsi="Times New Roman"/>
          <w:sz w:val="18"/>
          <w:szCs w:val="18"/>
        </w:rPr>
        <w:tab/>
      </w:r>
      <w:r w:rsidR="005B5637" w:rsidRPr="005B5637">
        <w:rPr>
          <w:rFonts w:ascii="Times New Roman" w:hAnsi="Times New Roman"/>
          <w:sz w:val="26"/>
          <w:szCs w:val="26"/>
        </w:rPr>
        <w:t>»</w:t>
      </w:r>
      <w:r w:rsidR="002318FC">
        <w:rPr>
          <w:rFonts w:ascii="Times New Roman" w:hAnsi="Times New Roman"/>
          <w:sz w:val="26"/>
          <w:szCs w:val="26"/>
        </w:rPr>
        <w:t>.</w:t>
      </w:r>
    </w:p>
    <w:sectPr w:rsidR="008C7B91" w:rsidSect="002318FC">
      <w:pgSz w:w="16838" w:h="11906" w:orient="landscape"/>
      <w:pgMar w:top="1701" w:right="1134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8C5" w:rsidRDefault="00B008C5" w:rsidP="00381341">
      <w:r>
        <w:separator/>
      </w:r>
    </w:p>
  </w:endnote>
  <w:endnote w:type="continuationSeparator" w:id="0">
    <w:p w:rsidR="00B008C5" w:rsidRDefault="00B008C5" w:rsidP="0038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8C5" w:rsidRDefault="00B008C5" w:rsidP="00381341">
      <w:r>
        <w:separator/>
      </w:r>
    </w:p>
  </w:footnote>
  <w:footnote w:type="continuationSeparator" w:id="0">
    <w:p w:rsidR="00B008C5" w:rsidRDefault="00B008C5" w:rsidP="0038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A795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8" w15:restartNumberingAfterBreak="0">
    <w:nsid w:val="6262127F"/>
    <w:multiLevelType w:val="hybridMultilevel"/>
    <w:tmpl w:val="9D262FB6"/>
    <w:lvl w:ilvl="0" w:tplc="F008EFE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abstractNum w:abstractNumId="36" w15:restartNumberingAfterBreak="0">
    <w:nsid w:val="7BA83F58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2"/>
  </w:num>
  <w:num w:numId="5">
    <w:abstractNumId w:val="1"/>
  </w:num>
  <w:num w:numId="6">
    <w:abstractNumId w:val="21"/>
  </w:num>
  <w:num w:numId="7">
    <w:abstractNumId w:val="35"/>
  </w:num>
  <w:num w:numId="8">
    <w:abstractNumId w:val="22"/>
  </w:num>
  <w:num w:numId="9">
    <w:abstractNumId w:val="27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20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5"/>
  </w:num>
  <w:num w:numId="32">
    <w:abstractNumId w:val="16"/>
  </w:num>
  <w:num w:numId="33">
    <w:abstractNumId w:val="7"/>
  </w:num>
  <w:num w:numId="34">
    <w:abstractNumId w:val="36"/>
  </w:num>
  <w:num w:numId="35">
    <w:abstractNumId w:val="28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91"/>
    <w:rsid w:val="000A6191"/>
    <w:rsid w:val="000F5E18"/>
    <w:rsid w:val="001810BE"/>
    <w:rsid w:val="001D7B13"/>
    <w:rsid w:val="00203D8C"/>
    <w:rsid w:val="00211570"/>
    <w:rsid w:val="002318FC"/>
    <w:rsid w:val="00381341"/>
    <w:rsid w:val="003A39C1"/>
    <w:rsid w:val="003A70CC"/>
    <w:rsid w:val="003D2BB8"/>
    <w:rsid w:val="004420D6"/>
    <w:rsid w:val="00442213"/>
    <w:rsid w:val="00493339"/>
    <w:rsid w:val="004B5A6F"/>
    <w:rsid w:val="004B72CA"/>
    <w:rsid w:val="004C5A05"/>
    <w:rsid w:val="005507BE"/>
    <w:rsid w:val="005B5637"/>
    <w:rsid w:val="005F75CA"/>
    <w:rsid w:val="00611972"/>
    <w:rsid w:val="00621388"/>
    <w:rsid w:val="00622A97"/>
    <w:rsid w:val="006379CB"/>
    <w:rsid w:val="00657B08"/>
    <w:rsid w:val="00674AF5"/>
    <w:rsid w:val="006D2056"/>
    <w:rsid w:val="006E1149"/>
    <w:rsid w:val="0074606F"/>
    <w:rsid w:val="007B11EA"/>
    <w:rsid w:val="007B23F6"/>
    <w:rsid w:val="007E7436"/>
    <w:rsid w:val="008764F8"/>
    <w:rsid w:val="008C7B91"/>
    <w:rsid w:val="0092543A"/>
    <w:rsid w:val="009A6434"/>
    <w:rsid w:val="009C0C8D"/>
    <w:rsid w:val="009D56C1"/>
    <w:rsid w:val="009E0083"/>
    <w:rsid w:val="00A11910"/>
    <w:rsid w:val="00A27F9A"/>
    <w:rsid w:val="00A71C22"/>
    <w:rsid w:val="00AD67FC"/>
    <w:rsid w:val="00AD7D62"/>
    <w:rsid w:val="00B008C5"/>
    <w:rsid w:val="00B0390B"/>
    <w:rsid w:val="00B367DB"/>
    <w:rsid w:val="00B47A4B"/>
    <w:rsid w:val="00BF356E"/>
    <w:rsid w:val="00C06222"/>
    <w:rsid w:val="00C07983"/>
    <w:rsid w:val="00C5453B"/>
    <w:rsid w:val="00C917D4"/>
    <w:rsid w:val="00CC6451"/>
    <w:rsid w:val="00CE79C6"/>
    <w:rsid w:val="00D0761E"/>
    <w:rsid w:val="00D742CE"/>
    <w:rsid w:val="00D92ED4"/>
    <w:rsid w:val="00DA312D"/>
    <w:rsid w:val="00DB3992"/>
    <w:rsid w:val="00E8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4EF42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118E-D562-443A-96F7-515DDEC1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6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27</cp:revision>
  <cp:lastPrinted>2022-08-12T08:17:00Z</cp:lastPrinted>
  <dcterms:created xsi:type="dcterms:W3CDTF">2022-04-22T08:01:00Z</dcterms:created>
  <dcterms:modified xsi:type="dcterms:W3CDTF">2022-08-12T08:19:00Z</dcterms:modified>
</cp:coreProperties>
</file>